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F6B5D4C" w:rsidR="00AD4DE0" w:rsidRDefault="002E2E98" w:rsidP="002E2E98">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46E22BBB" w:rsidR="00AD4DE0" w:rsidRDefault="002E2E98" w:rsidP="002E2E98">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502D6FC" w:rsidR="00AD4DE0" w:rsidRDefault="002E2E98" w:rsidP="002E2E98">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05A17497" w:rsidR="00AD4DE0" w:rsidRDefault="002E2E98" w:rsidP="002E2E98">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10FCF4C8" w:rsidR="00AD4DE0" w:rsidRDefault="002E2E98" w:rsidP="002E2E98">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rsidP="002E2E98">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324BB407" w:rsidR="00AD4DE0" w:rsidRDefault="002E2E98">
            <w:r>
              <w:t>Bilag 6: Lønns- og arbeidsvilkår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BDEC14C" w:rsidR="00AD4DE0" w:rsidRDefault="002E2E98" w:rsidP="002E2E98">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923C5" w14:textId="77777777" w:rsidR="00896345" w:rsidRDefault="00896345">
      <w:r>
        <w:separator/>
      </w:r>
    </w:p>
    <w:p w14:paraId="462E0625" w14:textId="77777777" w:rsidR="00896345" w:rsidRDefault="00896345"/>
  </w:endnote>
  <w:endnote w:type="continuationSeparator" w:id="0">
    <w:p w14:paraId="3C772A42" w14:textId="77777777" w:rsidR="00896345" w:rsidRDefault="00896345">
      <w:r>
        <w:continuationSeparator/>
      </w:r>
    </w:p>
    <w:p w14:paraId="429CEFA2" w14:textId="77777777" w:rsidR="00896345" w:rsidRDefault="00896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5112C6">
      <w:rPr>
        <w:noProof/>
      </w:rPr>
      <w:fldChar w:fldCharType="begin"/>
    </w:r>
    <w:r w:rsidR="005112C6">
      <w:rPr>
        <w:noProof/>
      </w:rPr>
      <w:instrText xml:space="preserve"> NUMPAGES </w:instrText>
    </w:r>
    <w:r w:rsidR="005112C6">
      <w:rPr>
        <w:noProof/>
      </w:rPr>
      <w:fldChar w:fldCharType="separate"/>
    </w:r>
    <w:r w:rsidR="006816CD">
      <w:rPr>
        <w:noProof/>
      </w:rPr>
      <w:t>8</w:t>
    </w:r>
    <w:r w:rsidR="005112C6">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5856" w14:textId="77777777" w:rsidR="00896345" w:rsidRDefault="00896345">
      <w:r>
        <w:separator/>
      </w:r>
    </w:p>
    <w:p w14:paraId="623690BD" w14:textId="77777777" w:rsidR="00896345" w:rsidRDefault="00896345"/>
  </w:footnote>
  <w:footnote w:type="continuationSeparator" w:id="0">
    <w:p w14:paraId="6EBD9E63" w14:textId="77777777" w:rsidR="00896345" w:rsidRDefault="00896345">
      <w:r>
        <w:continuationSeparator/>
      </w:r>
    </w:p>
    <w:p w14:paraId="7B723AAA" w14:textId="77777777" w:rsidR="00896345" w:rsidRDefault="00896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7F88A325" w:rsidR="00D1227E" w:rsidRPr="00401295" w:rsidRDefault="00E07407"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349627FB">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2072263100">
    <w:abstractNumId w:val="1"/>
  </w:num>
  <w:num w:numId="2" w16cid:durableId="554894247">
    <w:abstractNumId w:val="2"/>
  </w:num>
  <w:num w:numId="3" w16cid:durableId="76637536">
    <w:abstractNumId w:val="3"/>
  </w:num>
  <w:num w:numId="4" w16cid:durableId="1285388606">
    <w:abstractNumId w:val="4"/>
  </w:num>
  <w:num w:numId="5" w16cid:durableId="1956519490">
    <w:abstractNumId w:val="5"/>
  </w:num>
  <w:num w:numId="6" w16cid:durableId="1266420395">
    <w:abstractNumId w:val="6"/>
  </w:num>
  <w:num w:numId="7" w16cid:durableId="1572425491">
    <w:abstractNumId w:val="7"/>
  </w:num>
  <w:num w:numId="8" w16cid:durableId="2009676824">
    <w:abstractNumId w:val="8"/>
  </w:num>
  <w:num w:numId="9" w16cid:durableId="265692773">
    <w:abstractNumId w:val="9"/>
  </w:num>
  <w:num w:numId="10" w16cid:durableId="557664885">
    <w:abstractNumId w:val="10"/>
  </w:num>
  <w:num w:numId="11" w16cid:durableId="1051148519">
    <w:abstractNumId w:val="11"/>
  </w:num>
  <w:num w:numId="12" w16cid:durableId="1409229409">
    <w:abstractNumId w:val="12"/>
  </w:num>
  <w:num w:numId="13" w16cid:durableId="59640347">
    <w:abstractNumId w:val="13"/>
  </w:num>
  <w:num w:numId="14" w16cid:durableId="1378432996">
    <w:abstractNumId w:val="14"/>
  </w:num>
  <w:num w:numId="15" w16cid:durableId="99304122">
    <w:abstractNumId w:val="15"/>
  </w:num>
  <w:num w:numId="16" w16cid:durableId="2092198311">
    <w:abstractNumId w:val="16"/>
  </w:num>
  <w:num w:numId="17" w16cid:durableId="1084381470">
    <w:abstractNumId w:val="29"/>
  </w:num>
  <w:num w:numId="18" w16cid:durableId="320163778">
    <w:abstractNumId w:val="18"/>
  </w:num>
  <w:num w:numId="19" w16cid:durableId="1765304198">
    <w:abstractNumId w:val="37"/>
  </w:num>
  <w:num w:numId="20" w16cid:durableId="1940603381">
    <w:abstractNumId w:val="28"/>
  </w:num>
  <w:num w:numId="21" w16cid:durableId="393313253">
    <w:abstractNumId w:val="17"/>
  </w:num>
  <w:num w:numId="22" w16cid:durableId="1676569952">
    <w:abstractNumId w:val="25"/>
  </w:num>
  <w:num w:numId="23" w16cid:durableId="15934490">
    <w:abstractNumId w:val="36"/>
  </w:num>
  <w:num w:numId="24" w16cid:durableId="189339475">
    <w:abstractNumId w:val="24"/>
  </w:num>
  <w:num w:numId="25" w16cid:durableId="1311787780">
    <w:abstractNumId w:val="34"/>
  </w:num>
  <w:num w:numId="26" w16cid:durableId="354306367">
    <w:abstractNumId w:val="23"/>
  </w:num>
  <w:num w:numId="27" w16cid:durableId="2115980993">
    <w:abstractNumId w:val="35"/>
  </w:num>
  <w:num w:numId="28" w16cid:durableId="554124014">
    <w:abstractNumId w:val="30"/>
  </w:num>
  <w:num w:numId="29" w16cid:durableId="430931527">
    <w:abstractNumId w:val="1"/>
  </w:num>
  <w:num w:numId="30" w16cid:durableId="165218803">
    <w:abstractNumId w:val="33"/>
  </w:num>
  <w:num w:numId="31" w16cid:durableId="1502354733">
    <w:abstractNumId w:val="32"/>
  </w:num>
  <w:num w:numId="32" w16cid:durableId="1009718422">
    <w:abstractNumId w:val="21"/>
  </w:num>
  <w:num w:numId="33" w16cid:durableId="696393558">
    <w:abstractNumId w:val="19"/>
  </w:num>
  <w:num w:numId="34" w16cid:durableId="1219708632">
    <w:abstractNumId w:val="31"/>
  </w:num>
  <w:num w:numId="35" w16cid:durableId="317345968">
    <w:abstractNumId w:val="22"/>
  </w:num>
  <w:num w:numId="36" w16cid:durableId="1269511894">
    <w:abstractNumId w:val="26"/>
  </w:num>
  <w:num w:numId="37" w16cid:durableId="911306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5855259">
    <w:abstractNumId w:val="1"/>
  </w:num>
  <w:num w:numId="39" w16cid:durableId="2071801023">
    <w:abstractNumId w:val="27"/>
  </w:num>
  <w:num w:numId="40" w16cid:durableId="406002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E2E98"/>
    <w:rsid w:val="002F0A2E"/>
    <w:rsid w:val="0030019F"/>
    <w:rsid w:val="00304A7D"/>
    <w:rsid w:val="00325B71"/>
    <w:rsid w:val="0032712E"/>
    <w:rsid w:val="003455C5"/>
    <w:rsid w:val="00345AE5"/>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112C6"/>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96345"/>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A5738"/>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07407"/>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E95446C9-4AED-4412-B281-52AB2F6E0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2C275-2833-446C-A5A9-D9FB01ADEE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E7BA8-4CF5-43BC-976E-8342DCE4BF15}"/>
</file>

<file path=customXml/itemProps3.xml><?xml version="1.0" encoding="utf-8"?>
<ds:datastoreItem xmlns:ds="http://schemas.openxmlformats.org/officeDocument/2006/customXml" ds:itemID="{1FDFAAD9-EC83-4944-BCCF-C25E7119902B}">
  <ds:schemaRefs>
    <ds:schemaRef ds:uri="http://schemas.microsoft.com/sharepoint/v3/contenttype/forms"/>
  </ds:schemaRefs>
</ds:datastoreItem>
</file>

<file path=customXml/itemProps4.xml><?xml version="1.0" encoding="utf-8"?>
<ds:datastoreItem xmlns:ds="http://schemas.openxmlformats.org/officeDocument/2006/customXml" ds:itemID="{10038E56-6100-413D-BA72-BC4F853C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1503</Words>
  <Characters>7971</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Zelalem Terfasa Temesgen</cp:lastModifiedBy>
  <cp:revision>2</cp:revision>
  <dcterms:created xsi:type="dcterms:W3CDTF">2019-01-08T11:33:00Z</dcterms:created>
  <dcterms:modified xsi:type="dcterms:W3CDTF">2026-04-10T12:47:00Z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